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06D38FCF" w:rsidR="00D95CAD" w:rsidRDefault="00D95CAD" w:rsidP="00D95CAD">
      <w:pPr>
        <w:jc w:val="both"/>
      </w:pPr>
      <w:r w:rsidRPr="000031D3">
        <w:t xml:space="preserve">k veřejné zakázce malého rozsahu </w:t>
      </w:r>
      <w:r>
        <w:t xml:space="preserve">s názvem </w:t>
      </w:r>
      <w:r w:rsidRPr="006E76A8">
        <w:t>„</w:t>
      </w:r>
      <w:r w:rsidR="003F7807">
        <w:rPr>
          <w:b/>
          <w:bCs/>
        </w:rPr>
        <w:t>Rázová vlna (RHB)</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DB5BC2">
        <w:rPr>
          <w:b/>
        </w:rPr>
        <w:t>1</w:t>
      </w:r>
      <w:r w:rsidR="003F7807">
        <w:rPr>
          <w:b/>
        </w:rPr>
        <w:t>7</w:t>
      </w:r>
      <w:r w:rsidR="0066180A">
        <w:rPr>
          <w:b/>
        </w:rPr>
        <w:t>/</w:t>
      </w:r>
      <w:r w:rsidR="003F7807">
        <w:rPr>
          <w:b/>
        </w:rPr>
        <w:t>RV</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DB5BC2">
        <w:t>1</w:t>
      </w:r>
      <w:r w:rsidR="003F7807">
        <w:t>30</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5D5F5CEA" w14:textId="64A17BF9" w:rsidR="002F35B5"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 xml:space="preserve">veřejné zakázky je </w:t>
      </w:r>
      <w:r w:rsidR="00047539">
        <w:t>dodávka</w:t>
      </w:r>
      <w:r w:rsidR="0057450B">
        <w:t xml:space="preserve"> </w:t>
      </w:r>
      <w:r w:rsidR="003D3CA7">
        <w:t xml:space="preserve">a instalace </w:t>
      </w:r>
      <w:r w:rsidR="003F7807">
        <w:t>1 ks přístroje rázová vlna včetně příslušenství pro potřeby rehabilitačního</w:t>
      </w:r>
      <w:r w:rsidR="00A75DE5">
        <w:t xml:space="preserve"> oddělení</w:t>
      </w:r>
      <w:r w:rsidR="00A319D0">
        <w:t xml:space="preserve"> 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prostředcích in vitro v platném znění.</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064F5102"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A319D0">
        <w:t>4</w:t>
      </w:r>
      <w:r w:rsidR="00636E5A">
        <w:t xml:space="preserve"> týdnů</w:t>
      </w:r>
      <w:r w:rsidR="0057450B">
        <w:t xml:space="preserve"> ode dne nabytí účinnosti smlouvy</w:t>
      </w:r>
      <w:r w:rsidR="00094FAB">
        <w:t>.</w:t>
      </w:r>
    </w:p>
    <w:p w14:paraId="53133817" w14:textId="584494A6" w:rsidR="00A75DE5" w:rsidRDefault="00A75DE5" w:rsidP="00094FAB">
      <w:pPr>
        <w:numPr>
          <w:ilvl w:val="1"/>
          <w:numId w:val="2"/>
        </w:numPr>
        <w:snapToGrid w:val="0"/>
        <w:spacing w:after="240" w:line="276" w:lineRule="auto"/>
        <w:ind w:left="709" w:hanging="709"/>
        <w:jc w:val="both"/>
      </w:pPr>
      <w:r>
        <w:rPr>
          <w:b/>
        </w:rPr>
        <w:t>Předpokládaná hodnota:</w:t>
      </w:r>
      <w:r w:rsidR="009F42AC">
        <w:t xml:space="preserve"> 400</w:t>
      </w:r>
      <w:r>
        <w:t>.000,-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274EFEAF" w14:textId="77777777" w:rsidR="00AC15AF" w:rsidRDefault="00AC15AF" w:rsidP="00AC15AF">
      <w:pPr>
        <w:pStyle w:val="Odstavecseseznamem"/>
      </w:pPr>
    </w:p>
    <w:p w14:paraId="58A0AE63" w14:textId="77777777" w:rsidR="00AC15AF" w:rsidRDefault="00AC15AF" w:rsidP="00AC15AF">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1538AE48" w14:textId="77777777" w:rsidR="00511B99" w:rsidRDefault="00511B99"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požadovaný zdravotnický prostředek bude </w:t>
      </w:r>
      <w:r w:rsidRPr="00B05548">
        <w:t>dodá</w:t>
      </w:r>
      <w:r>
        <w:t>n</w:t>
      </w:r>
      <w:r w:rsidRPr="00B05548">
        <w:t xml:space="preserve"> </w:t>
      </w:r>
      <w:r>
        <w:t xml:space="preserve">s </w:t>
      </w:r>
      <w:r w:rsidRPr="00B05548">
        <w:t>odpovídající</w:t>
      </w:r>
      <w:r>
        <w:t>m</w:t>
      </w:r>
      <w:r w:rsidRPr="00B05548">
        <w:t xml:space="preserve"> software a licenc</w:t>
      </w:r>
      <w:r>
        <w:t>emi</w:t>
      </w:r>
      <w:r w:rsidRPr="00B05548">
        <w:t xml:space="preserve"> pro jeho bezplatné neomezené užívání</w:t>
      </w:r>
    </w:p>
    <w:p w14:paraId="61970A49" w14:textId="77777777" w:rsidR="006B4889" w:rsidRDefault="006B4889" w:rsidP="006B4889">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w:t>
      </w:r>
      <w:r w:rsidR="001542D0" w:rsidRPr="001542D0">
        <w:lastRenderedPageBreak/>
        <w:t xml:space="preserve">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v samostatné části nabídky předloží v českém jazyce základní technický popis </w:t>
      </w:r>
      <w:r>
        <w:rPr>
          <w:rFonts w:ascii="Times New Roman" w:eastAsia="Arial Unicode MS" w:hAnsi="Times New Roman" w:cs="Times New Roman"/>
          <w:kern w:val="2"/>
          <w:sz w:val="24"/>
          <w:szCs w:val="24"/>
        </w:rPr>
        <w:lastRenderedPageBreak/>
        <w:t>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zadavatelem v tomto zadávacím řízení.</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4D29C82D"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7341F5">
        <w:rPr>
          <w:b/>
          <w:highlight w:val="yellow"/>
        </w:rPr>
        <w:t>10. 7</w:t>
      </w:r>
      <w:bookmarkStart w:id="0" w:name="_GoBack"/>
      <w:bookmarkEnd w:id="0"/>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P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lastRenderedPageBreak/>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Pr="00231E52" w:rsidRDefault="0093550E" w:rsidP="000F163A">
      <w:pPr>
        <w:tabs>
          <w:tab w:val="left" w:pos="993"/>
        </w:tabs>
        <w:snapToGrid w:val="0"/>
        <w:jc w:val="both"/>
      </w:pPr>
      <w:r>
        <w:tab/>
        <w:t>Příloha č. 4</w:t>
      </w:r>
      <w:r w:rsidR="004121A5">
        <w:t xml:space="preserve"> – Seznam významných dodávek</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7341F5">
      <w:rPr>
        <w:noProof/>
      </w:rPr>
      <w:t>6</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8"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9"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4"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5"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10"/>
  </w:num>
  <w:num w:numId="5">
    <w:abstractNumId w:val="12"/>
  </w:num>
  <w:num w:numId="6">
    <w:abstractNumId w:val="7"/>
  </w:num>
  <w:num w:numId="7">
    <w:abstractNumId w:val="6"/>
  </w:num>
  <w:num w:numId="8">
    <w:abstractNumId w:val="13"/>
  </w:num>
  <w:num w:numId="9">
    <w:abstractNumId w:val="15"/>
  </w:num>
  <w:num w:numId="10">
    <w:abstractNumId w:val="9"/>
  </w:num>
  <w:num w:numId="11">
    <w:abstractNumId w:val="1"/>
  </w:num>
  <w:num w:numId="12">
    <w:abstractNumId w:val="16"/>
  </w:num>
  <w:num w:numId="13">
    <w:abstractNumId w:val="14"/>
  </w:num>
  <w:num w:numId="1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CC8"/>
    <w:rsid w:val="000B4FEB"/>
    <w:rsid w:val="000B52AB"/>
    <w:rsid w:val="000B5AB2"/>
    <w:rsid w:val="000B74EC"/>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3F7807"/>
    <w:rsid w:val="0040080F"/>
    <w:rsid w:val="004011BF"/>
    <w:rsid w:val="00402D23"/>
    <w:rsid w:val="0040529D"/>
    <w:rsid w:val="0040644F"/>
    <w:rsid w:val="0041211C"/>
    <w:rsid w:val="004121A5"/>
    <w:rsid w:val="00413EB3"/>
    <w:rsid w:val="00414E87"/>
    <w:rsid w:val="00416E07"/>
    <w:rsid w:val="00416FE9"/>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341F5"/>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14EC0"/>
    <w:rsid w:val="0081708A"/>
    <w:rsid w:val="0081765D"/>
    <w:rsid w:val="00825B85"/>
    <w:rsid w:val="00825C92"/>
    <w:rsid w:val="00827D6F"/>
    <w:rsid w:val="0083419E"/>
    <w:rsid w:val="00844458"/>
    <w:rsid w:val="0084568F"/>
    <w:rsid w:val="0085034F"/>
    <w:rsid w:val="00852CB4"/>
    <w:rsid w:val="0085587F"/>
    <w:rsid w:val="008570DD"/>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C741F"/>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2A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A98"/>
    <w:rsid w:val="00BD4662"/>
    <w:rsid w:val="00BD7378"/>
    <w:rsid w:val="00BE0E4C"/>
    <w:rsid w:val="00BF2861"/>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35D1"/>
    <w:rsid w:val="00E964A1"/>
    <w:rsid w:val="00E97076"/>
    <w:rsid w:val="00EB4231"/>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B24B3-B576-4C36-B404-338B0E032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8</Pages>
  <Words>2028</Words>
  <Characters>11966</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13967</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25</cp:revision>
  <cp:lastPrinted>2026-05-27T09:42:00Z</cp:lastPrinted>
  <dcterms:created xsi:type="dcterms:W3CDTF">2025-06-06T12:13:00Z</dcterms:created>
  <dcterms:modified xsi:type="dcterms:W3CDTF">2026-06-24T06:23:00Z</dcterms:modified>
</cp:coreProperties>
</file>